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A8383C" w:rsidRPr="0057538A" w:rsidRDefault="00A8383C" w:rsidP="006535D9">
      <w:pPr>
        <w:jc w:val="center"/>
        <w:rPr>
          <w:rFonts w:ascii="Arial" w:hAnsi="Arial" w:cs="Arial"/>
          <w:b/>
        </w:rPr>
      </w:pPr>
    </w:p>
    <w:p w:rsidR="00020559" w:rsidRDefault="00020559" w:rsidP="006535D9">
      <w:pPr>
        <w:jc w:val="center"/>
        <w:rPr>
          <w:rFonts w:ascii="Arial" w:hAnsi="Arial" w:cs="Arial"/>
          <w:b/>
        </w:rPr>
      </w:pPr>
    </w:p>
    <w:p w:rsidR="00285F20" w:rsidRDefault="00D05D0E" w:rsidP="006535D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AVISO DE </w:t>
      </w:r>
      <w:r w:rsidR="006535D9" w:rsidRPr="0057538A">
        <w:rPr>
          <w:rFonts w:ascii="Arial" w:hAnsi="Arial" w:cs="Arial"/>
          <w:b/>
        </w:rPr>
        <w:t>LICITAÇÃO</w:t>
      </w:r>
    </w:p>
    <w:p w:rsidR="006535D9" w:rsidRDefault="006535D9" w:rsidP="006535D9">
      <w:pPr>
        <w:jc w:val="center"/>
        <w:rPr>
          <w:rFonts w:ascii="Arial" w:hAnsi="Arial" w:cs="Arial"/>
          <w:b/>
        </w:rPr>
      </w:pPr>
      <w:r w:rsidRPr="0057538A">
        <w:rPr>
          <w:rFonts w:ascii="Arial" w:hAnsi="Arial" w:cs="Arial"/>
          <w:b/>
        </w:rPr>
        <w:t xml:space="preserve"> </w:t>
      </w:r>
      <w:r w:rsidR="007A768D">
        <w:rPr>
          <w:rFonts w:ascii="Arial" w:hAnsi="Arial" w:cs="Arial"/>
          <w:b/>
        </w:rPr>
        <w:t>CONCORRÊNCIA PÚBLICA</w:t>
      </w:r>
      <w:r w:rsidRPr="0057538A">
        <w:rPr>
          <w:rFonts w:ascii="Arial" w:hAnsi="Arial" w:cs="Arial"/>
          <w:b/>
        </w:rPr>
        <w:t xml:space="preserve"> Nº </w:t>
      </w:r>
      <w:r w:rsidR="001F0B55" w:rsidRPr="0057538A">
        <w:rPr>
          <w:rFonts w:ascii="Arial" w:hAnsi="Arial" w:cs="Arial"/>
          <w:b/>
        </w:rPr>
        <w:t>00</w:t>
      </w:r>
      <w:r w:rsidR="006E484C">
        <w:rPr>
          <w:rFonts w:ascii="Arial" w:hAnsi="Arial" w:cs="Arial"/>
          <w:b/>
        </w:rPr>
        <w:t>2</w:t>
      </w:r>
      <w:r w:rsidR="00BD5718">
        <w:rPr>
          <w:rFonts w:ascii="Arial" w:hAnsi="Arial" w:cs="Arial"/>
          <w:b/>
        </w:rPr>
        <w:t>/2023</w:t>
      </w:r>
    </w:p>
    <w:p w:rsidR="00B55C55" w:rsidRPr="0057538A" w:rsidRDefault="00B55C55" w:rsidP="006535D9">
      <w:pPr>
        <w:jc w:val="center"/>
        <w:rPr>
          <w:rFonts w:ascii="Arial" w:hAnsi="Arial" w:cs="Arial"/>
          <w:b/>
        </w:rPr>
      </w:pPr>
    </w:p>
    <w:p w:rsidR="009C24D4" w:rsidRPr="0057538A" w:rsidRDefault="009C24D4" w:rsidP="006535D9">
      <w:pPr>
        <w:jc w:val="center"/>
        <w:rPr>
          <w:rFonts w:ascii="Arial" w:hAnsi="Arial" w:cs="Arial"/>
        </w:rPr>
      </w:pPr>
    </w:p>
    <w:p w:rsidR="007F4FB6" w:rsidRDefault="006535D9" w:rsidP="007F4FB6">
      <w:pPr>
        <w:jc w:val="both"/>
        <w:rPr>
          <w:rFonts w:ascii="Arial" w:hAnsi="Arial" w:cs="Arial"/>
        </w:rPr>
      </w:pPr>
      <w:r w:rsidRPr="0057538A">
        <w:rPr>
          <w:rFonts w:ascii="Arial" w:hAnsi="Arial" w:cs="Arial"/>
        </w:rPr>
        <w:t xml:space="preserve">A </w:t>
      </w:r>
      <w:r w:rsidR="00DC71F1" w:rsidRPr="0057538A">
        <w:rPr>
          <w:rFonts w:ascii="Arial" w:hAnsi="Arial" w:cs="Arial"/>
        </w:rPr>
        <w:t>Prefeitura</w:t>
      </w:r>
      <w:r w:rsidRPr="0057538A">
        <w:rPr>
          <w:rFonts w:ascii="Arial" w:hAnsi="Arial" w:cs="Arial"/>
        </w:rPr>
        <w:t xml:space="preserve"> Municipal de </w:t>
      </w:r>
      <w:r w:rsidR="00A8383C" w:rsidRPr="0057538A">
        <w:rPr>
          <w:rFonts w:ascii="Arial" w:hAnsi="Arial" w:cs="Arial"/>
        </w:rPr>
        <w:t>Diamantino-</w:t>
      </w:r>
      <w:r w:rsidRPr="0057538A">
        <w:rPr>
          <w:rFonts w:ascii="Arial" w:hAnsi="Arial" w:cs="Arial"/>
        </w:rPr>
        <w:t>MT</w:t>
      </w:r>
      <w:r w:rsidR="00A8383C" w:rsidRPr="0057538A">
        <w:rPr>
          <w:rFonts w:ascii="Arial" w:hAnsi="Arial" w:cs="Arial"/>
        </w:rPr>
        <w:t>,</w:t>
      </w:r>
      <w:r w:rsidRPr="0057538A">
        <w:rPr>
          <w:rFonts w:ascii="Arial" w:hAnsi="Arial" w:cs="Arial"/>
        </w:rPr>
        <w:t xml:space="preserve"> torna público que ás </w:t>
      </w:r>
      <w:r w:rsidR="0057538A" w:rsidRPr="0057538A">
        <w:rPr>
          <w:rFonts w:ascii="Arial" w:hAnsi="Arial" w:cs="Arial"/>
          <w:b/>
        </w:rPr>
        <w:t>0</w:t>
      </w:r>
      <w:r w:rsidR="00020559">
        <w:rPr>
          <w:rFonts w:ascii="Arial" w:hAnsi="Arial" w:cs="Arial"/>
          <w:b/>
        </w:rPr>
        <w:t>9</w:t>
      </w:r>
      <w:r w:rsidR="00595269" w:rsidRPr="0057538A">
        <w:rPr>
          <w:rFonts w:ascii="Arial" w:hAnsi="Arial" w:cs="Arial"/>
          <w:b/>
        </w:rPr>
        <w:t>:</w:t>
      </w:r>
      <w:r w:rsidR="00A37BBA" w:rsidRPr="0057538A">
        <w:rPr>
          <w:rFonts w:ascii="Arial" w:hAnsi="Arial" w:cs="Arial"/>
          <w:b/>
        </w:rPr>
        <w:t>0</w:t>
      </w:r>
      <w:r w:rsidR="00EB56C6" w:rsidRPr="0057538A">
        <w:rPr>
          <w:rFonts w:ascii="Arial" w:hAnsi="Arial" w:cs="Arial"/>
          <w:b/>
        </w:rPr>
        <w:t>0</w:t>
      </w:r>
      <w:r w:rsidR="00595269" w:rsidRPr="0057538A">
        <w:rPr>
          <w:rFonts w:ascii="Arial" w:hAnsi="Arial" w:cs="Arial"/>
          <w:b/>
        </w:rPr>
        <w:t xml:space="preserve"> horas</w:t>
      </w:r>
      <w:r w:rsidR="004B4CFF" w:rsidRPr="0057538A">
        <w:rPr>
          <w:rFonts w:ascii="Arial" w:hAnsi="Arial" w:cs="Arial"/>
        </w:rPr>
        <w:t xml:space="preserve"> do dia</w:t>
      </w:r>
      <w:r w:rsidR="00E44C59" w:rsidRPr="0057538A">
        <w:rPr>
          <w:rFonts w:ascii="Arial" w:hAnsi="Arial" w:cs="Arial"/>
        </w:rPr>
        <w:t xml:space="preserve"> </w:t>
      </w:r>
      <w:r w:rsidR="00E86557" w:rsidRPr="00E86557">
        <w:rPr>
          <w:rFonts w:ascii="Arial" w:hAnsi="Arial" w:cs="Arial"/>
          <w:b/>
        </w:rPr>
        <w:t>20</w:t>
      </w:r>
      <w:r w:rsidR="004A4FE6" w:rsidRPr="0057538A">
        <w:rPr>
          <w:rFonts w:ascii="Arial" w:hAnsi="Arial" w:cs="Arial"/>
          <w:b/>
        </w:rPr>
        <w:t xml:space="preserve"> de </w:t>
      </w:r>
      <w:r w:rsidR="00E86557">
        <w:rPr>
          <w:rFonts w:ascii="Arial" w:hAnsi="Arial" w:cs="Arial"/>
          <w:b/>
        </w:rPr>
        <w:t>junho</w:t>
      </w:r>
      <w:r w:rsidR="004A4FE6" w:rsidRPr="0057538A">
        <w:rPr>
          <w:rFonts w:ascii="Arial" w:hAnsi="Arial" w:cs="Arial"/>
          <w:b/>
        </w:rPr>
        <w:t xml:space="preserve"> de 202</w:t>
      </w:r>
      <w:r w:rsidR="0064233F">
        <w:rPr>
          <w:rFonts w:ascii="Arial" w:hAnsi="Arial" w:cs="Arial"/>
          <w:b/>
        </w:rPr>
        <w:t>3</w:t>
      </w:r>
      <w:r w:rsidRPr="0057538A">
        <w:rPr>
          <w:rFonts w:ascii="Arial" w:hAnsi="Arial" w:cs="Arial"/>
        </w:rPr>
        <w:t xml:space="preserve">, </w:t>
      </w:r>
      <w:r w:rsidR="00E01B43" w:rsidRPr="0057538A">
        <w:rPr>
          <w:rFonts w:ascii="Arial" w:hAnsi="Arial" w:cs="Arial"/>
          <w:bCs/>
        </w:rPr>
        <w:t xml:space="preserve">serão recebidos </w:t>
      </w:r>
      <w:r w:rsidR="00620B34">
        <w:rPr>
          <w:rFonts w:ascii="Arial" w:hAnsi="Arial" w:cs="Arial"/>
          <w:bCs/>
        </w:rPr>
        <w:t>as</w:t>
      </w:r>
      <w:r w:rsidR="00E01B43" w:rsidRPr="0057538A">
        <w:rPr>
          <w:rFonts w:ascii="Arial" w:hAnsi="Arial" w:cs="Arial"/>
          <w:bCs/>
        </w:rPr>
        <w:t xml:space="preserve"> Proposta de preços</w:t>
      </w:r>
      <w:r w:rsidR="00620B34">
        <w:rPr>
          <w:rFonts w:ascii="Arial" w:hAnsi="Arial" w:cs="Arial"/>
          <w:bCs/>
        </w:rPr>
        <w:t xml:space="preserve"> e os</w:t>
      </w:r>
      <w:r w:rsidR="00620B34" w:rsidRPr="0057538A">
        <w:rPr>
          <w:rFonts w:ascii="Arial" w:hAnsi="Arial" w:cs="Arial"/>
          <w:bCs/>
        </w:rPr>
        <w:t xml:space="preserve"> documentos de Habilitação</w:t>
      </w:r>
      <w:r w:rsidR="00E01B43" w:rsidRPr="0057538A">
        <w:rPr>
          <w:rFonts w:ascii="Arial" w:hAnsi="Arial" w:cs="Arial"/>
          <w:bCs/>
        </w:rPr>
        <w:t xml:space="preserve"> </w:t>
      </w:r>
      <w:r w:rsidR="00620B34">
        <w:rPr>
          <w:rFonts w:ascii="Arial" w:hAnsi="Arial" w:cs="Arial"/>
          <w:bCs/>
        </w:rPr>
        <w:t xml:space="preserve">dos interessados </w:t>
      </w:r>
      <w:r w:rsidR="00E01B43" w:rsidRPr="0057538A">
        <w:rPr>
          <w:rFonts w:ascii="Arial" w:hAnsi="Arial" w:cs="Arial"/>
          <w:bCs/>
        </w:rPr>
        <w:t xml:space="preserve">para a </w:t>
      </w:r>
      <w:r w:rsidR="006E484C">
        <w:rPr>
          <w:rFonts w:ascii="Arial" w:hAnsi="Arial" w:cs="Arial"/>
          <w:b/>
          <w:bCs/>
        </w:rPr>
        <w:t>CONTRATAÇÃO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DE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EMPRESA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ESPECIALIZADA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PARA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CONSTRUÇÃO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DE</w:t>
      </w:r>
      <w:r w:rsidR="006E484C">
        <w:rPr>
          <w:rFonts w:ascii="Arial" w:hAnsi="Arial" w:cs="Arial"/>
          <w:b/>
          <w:bCs/>
          <w:spacing w:val="-11"/>
        </w:rPr>
        <w:t xml:space="preserve"> </w:t>
      </w:r>
      <w:r w:rsidR="006E484C">
        <w:rPr>
          <w:rFonts w:ascii="Arial" w:hAnsi="Arial" w:cs="Arial"/>
          <w:b/>
          <w:bCs/>
        </w:rPr>
        <w:t>PRAÇA</w:t>
      </w:r>
      <w:r w:rsidR="006E484C">
        <w:rPr>
          <w:rFonts w:ascii="Arial" w:hAnsi="Arial" w:cs="Arial"/>
          <w:b/>
          <w:bCs/>
          <w:spacing w:val="1"/>
        </w:rPr>
        <w:t xml:space="preserve"> </w:t>
      </w:r>
      <w:r w:rsidR="006E484C">
        <w:rPr>
          <w:rFonts w:ascii="Arial" w:hAnsi="Arial" w:cs="Arial"/>
          <w:b/>
          <w:bCs/>
        </w:rPr>
        <w:t>ESPORTIVA</w:t>
      </w:r>
      <w:r w:rsidR="006E484C">
        <w:rPr>
          <w:rFonts w:ascii="Arial" w:hAnsi="Arial" w:cs="Arial"/>
          <w:b/>
          <w:bCs/>
          <w:spacing w:val="-2"/>
        </w:rPr>
        <w:t xml:space="preserve"> </w:t>
      </w:r>
      <w:r w:rsidR="006E484C">
        <w:rPr>
          <w:rFonts w:ascii="Arial" w:hAnsi="Arial" w:cs="Arial"/>
          <w:b/>
          <w:bCs/>
        </w:rPr>
        <w:t>NO</w:t>
      </w:r>
      <w:r w:rsidR="006E484C">
        <w:rPr>
          <w:rFonts w:ascii="Arial" w:hAnsi="Arial" w:cs="Arial"/>
          <w:b/>
          <w:bCs/>
          <w:spacing w:val="-1"/>
        </w:rPr>
        <w:t xml:space="preserve"> </w:t>
      </w:r>
      <w:r w:rsidR="006E484C">
        <w:rPr>
          <w:rFonts w:ascii="Arial" w:hAnsi="Arial" w:cs="Arial"/>
          <w:b/>
          <w:bCs/>
        </w:rPr>
        <w:t>BAIRRO</w:t>
      </w:r>
      <w:r w:rsidR="006E484C">
        <w:rPr>
          <w:rFonts w:ascii="Arial" w:hAnsi="Arial" w:cs="Arial"/>
          <w:b/>
          <w:bCs/>
          <w:spacing w:val="-1"/>
        </w:rPr>
        <w:t xml:space="preserve"> </w:t>
      </w:r>
      <w:r w:rsidR="006E484C">
        <w:rPr>
          <w:rFonts w:ascii="Arial" w:hAnsi="Arial" w:cs="Arial"/>
          <w:b/>
          <w:bCs/>
        </w:rPr>
        <w:t>BURITI – MUNICÍPIO DE DIAMANTINO - MT</w:t>
      </w:r>
      <w:r w:rsidR="007F4FB6" w:rsidRPr="007F4FB6">
        <w:rPr>
          <w:rFonts w:ascii="Arial" w:hAnsi="Arial" w:cs="Arial"/>
          <w:b/>
        </w:rPr>
        <w:t>.</w:t>
      </w:r>
      <w:r w:rsidR="0068487A" w:rsidRPr="0057538A">
        <w:rPr>
          <w:rFonts w:ascii="Arial" w:hAnsi="Arial" w:cs="Arial"/>
          <w:b/>
        </w:rPr>
        <w:t xml:space="preserve"> </w:t>
      </w:r>
      <w:r w:rsidRPr="0057538A">
        <w:rPr>
          <w:rFonts w:ascii="Arial" w:hAnsi="Arial" w:cs="Arial"/>
        </w:rPr>
        <w:t xml:space="preserve">O Edital poderá ser obtido junto à </w:t>
      </w:r>
      <w:r w:rsidR="0095252D" w:rsidRPr="0057538A">
        <w:rPr>
          <w:rFonts w:ascii="Arial" w:hAnsi="Arial" w:cs="Arial"/>
        </w:rPr>
        <w:t xml:space="preserve">Comissão Permanente de Licitação </w:t>
      </w:r>
      <w:r w:rsidR="00A03EC6" w:rsidRPr="0057538A">
        <w:rPr>
          <w:rFonts w:ascii="Arial" w:hAnsi="Arial" w:cs="Arial"/>
        </w:rPr>
        <w:t>do Poder Executivo</w:t>
      </w:r>
      <w:r w:rsidRPr="0057538A">
        <w:rPr>
          <w:rFonts w:ascii="Arial" w:hAnsi="Arial" w:cs="Arial"/>
        </w:rPr>
        <w:t xml:space="preserve"> de </w:t>
      </w:r>
      <w:r w:rsidR="00190C26" w:rsidRPr="0057538A">
        <w:rPr>
          <w:rFonts w:ascii="Arial" w:hAnsi="Arial" w:cs="Arial"/>
        </w:rPr>
        <w:t>Diamantino</w:t>
      </w:r>
      <w:r w:rsidRPr="0057538A">
        <w:rPr>
          <w:rFonts w:ascii="Arial" w:hAnsi="Arial" w:cs="Arial"/>
        </w:rPr>
        <w:t xml:space="preserve">, durante o horário de expediente e também estará disponível no site </w:t>
      </w:r>
      <w:hyperlink r:id="rId8" w:history="1">
        <w:r w:rsidR="007F4FB6" w:rsidRPr="005C09BC">
          <w:rPr>
            <w:rStyle w:val="Hyperlink"/>
            <w:rFonts w:ascii="Arial" w:hAnsi="Arial" w:cs="Arial"/>
          </w:rPr>
          <w:t>www.diamantino.mt.gov.br</w:t>
        </w:r>
      </w:hyperlink>
      <w:r w:rsidR="007F4FB6">
        <w:rPr>
          <w:rFonts w:ascii="Arial" w:hAnsi="Arial" w:cs="Arial"/>
        </w:rPr>
        <w:t xml:space="preserve"> </w:t>
      </w:r>
      <w:r w:rsidRPr="007F4FB6">
        <w:rPr>
          <w:rFonts w:ascii="Arial" w:hAnsi="Arial" w:cs="Arial"/>
        </w:rPr>
        <w:t>Maiores</w:t>
      </w:r>
      <w:r w:rsidRPr="0057538A">
        <w:rPr>
          <w:rFonts w:ascii="Arial" w:hAnsi="Arial" w:cs="Arial"/>
        </w:rPr>
        <w:t xml:space="preserve"> in</w:t>
      </w:r>
      <w:r w:rsidR="0095252D" w:rsidRPr="0057538A">
        <w:rPr>
          <w:rFonts w:ascii="Arial" w:hAnsi="Arial" w:cs="Arial"/>
        </w:rPr>
        <w:t xml:space="preserve">formações poderão ser solicitadas </w:t>
      </w:r>
      <w:r w:rsidRPr="0057538A">
        <w:rPr>
          <w:rFonts w:ascii="Arial" w:hAnsi="Arial" w:cs="Arial"/>
        </w:rPr>
        <w:t>em horário de expedie</w:t>
      </w:r>
      <w:r w:rsidR="00495562" w:rsidRPr="0057538A">
        <w:rPr>
          <w:rFonts w:ascii="Arial" w:hAnsi="Arial" w:cs="Arial"/>
        </w:rPr>
        <w:t>nt</w:t>
      </w:r>
      <w:r w:rsidR="00974693" w:rsidRPr="0057538A">
        <w:rPr>
          <w:rFonts w:ascii="Arial" w:hAnsi="Arial" w:cs="Arial"/>
        </w:rPr>
        <w:t>e através do telefone (</w:t>
      </w:r>
      <w:r w:rsidR="00C263DF" w:rsidRPr="0057538A">
        <w:rPr>
          <w:rFonts w:ascii="Arial" w:hAnsi="Arial" w:cs="Arial"/>
        </w:rPr>
        <w:t xml:space="preserve">65) 3336-6400/6423. </w:t>
      </w:r>
      <w:r w:rsidR="007F4FB6">
        <w:rPr>
          <w:rFonts w:ascii="Arial" w:hAnsi="Arial" w:cs="Arial"/>
        </w:rPr>
        <w:t xml:space="preserve"> </w:t>
      </w:r>
    </w:p>
    <w:p w:rsidR="006535D9" w:rsidRPr="0057538A" w:rsidRDefault="006535D9" w:rsidP="007F4FB6">
      <w:pPr>
        <w:jc w:val="both"/>
        <w:rPr>
          <w:rFonts w:ascii="Arial" w:hAnsi="Arial" w:cs="Arial"/>
          <w:b/>
        </w:rPr>
      </w:pPr>
      <w:r w:rsidRPr="0057538A">
        <w:rPr>
          <w:rFonts w:ascii="Arial" w:hAnsi="Arial" w:cs="Arial"/>
        </w:rPr>
        <w:t xml:space="preserve"> </w:t>
      </w:r>
      <w:r w:rsidR="00124130" w:rsidRPr="0057538A">
        <w:rPr>
          <w:rFonts w:ascii="Arial" w:hAnsi="Arial" w:cs="Arial"/>
        </w:rPr>
        <w:t xml:space="preserve"> </w:t>
      </w:r>
      <w:r w:rsidR="007F4FB6">
        <w:rPr>
          <w:rFonts w:ascii="Arial" w:hAnsi="Arial" w:cs="Arial"/>
        </w:rPr>
        <w:t xml:space="preserve"> </w:t>
      </w:r>
      <w:bookmarkStart w:id="0" w:name="_GoBack"/>
      <w:bookmarkEnd w:id="0"/>
    </w:p>
    <w:p w:rsidR="00495562" w:rsidRPr="0057538A" w:rsidRDefault="00845D49" w:rsidP="006535D9">
      <w:pPr>
        <w:jc w:val="center"/>
        <w:rPr>
          <w:rFonts w:ascii="Arial" w:hAnsi="Arial" w:cs="Arial"/>
        </w:rPr>
      </w:pPr>
      <w:r w:rsidRPr="0057538A">
        <w:rPr>
          <w:rFonts w:ascii="Arial" w:hAnsi="Arial" w:cs="Arial"/>
        </w:rPr>
        <w:t xml:space="preserve"> </w:t>
      </w:r>
      <w:r w:rsidR="00CE6E5F" w:rsidRPr="0057538A">
        <w:rPr>
          <w:rFonts w:ascii="Arial" w:hAnsi="Arial" w:cs="Arial"/>
        </w:rPr>
        <w:t xml:space="preserve">       </w:t>
      </w:r>
      <w:r w:rsidR="00823591" w:rsidRPr="0057538A">
        <w:rPr>
          <w:rFonts w:ascii="Arial" w:hAnsi="Arial" w:cs="Arial"/>
        </w:rPr>
        <w:t xml:space="preserve"> </w:t>
      </w:r>
      <w:r w:rsidR="00190C26" w:rsidRPr="0057538A">
        <w:rPr>
          <w:rFonts w:ascii="Arial" w:hAnsi="Arial" w:cs="Arial"/>
        </w:rPr>
        <w:t xml:space="preserve"> </w:t>
      </w:r>
      <w:r w:rsidR="00660F45" w:rsidRPr="0057538A">
        <w:rPr>
          <w:rFonts w:ascii="Arial" w:hAnsi="Arial" w:cs="Arial"/>
        </w:rPr>
        <w:t xml:space="preserve"> </w:t>
      </w:r>
    </w:p>
    <w:p w:rsidR="006535D9" w:rsidRPr="0057538A" w:rsidRDefault="00190C26" w:rsidP="00A8383C">
      <w:pPr>
        <w:jc w:val="right"/>
        <w:rPr>
          <w:rFonts w:ascii="Arial" w:hAnsi="Arial" w:cs="Arial"/>
        </w:rPr>
      </w:pPr>
      <w:r w:rsidRPr="0057538A">
        <w:rPr>
          <w:rFonts w:ascii="Arial" w:hAnsi="Arial" w:cs="Arial"/>
        </w:rPr>
        <w:t>Diamantino</w:t>
      </w:r>
      <w:r w:rsidR="00A8383C" w:rsidRPr="0057538A">
        <w:rPr>
          <w:rFonts w:ascii="Arial" w:hAnsi="Arial" w:cs="Arial"/>
        </w:rPr>
        <w:t>-</w:t>
      </w:r>
      <w:r w:rsidR="00D755EB" w:rsidRPr="0057538A">
        <w:rPr>
          <w:rFonts w:ascii="Arial" w:hAnsi="Arial" w:cs="Arial"/>
        </w:rPr>
        <w:t xml:space="preserve">MT, </w:t>
      </w:r>
      <w:r w:rsidR="00E86557">
        <w:rPr>
          <w:rFonts w:ascii="Arial" w:hAnsi="Arial" w:cs="Arial"/>
        </w:rPr>
        <w:t>31</w:t>
      </w:r>
      <w:r w:rsidR="0057538A" w:rsidRPr="0057538A">
        <w:rPr>
          <w:rFonts w:ascii="Arial" w:hAnsi="Arial" w:cs="Arial"/>
        </w:rPr>
        <w:t xml:space="preserve"> de </w:t>
      </w:r>
      <w:proofErr w:type="gramStart"/>
      <w:r w:rsidR="00E86557">
        <w:rPr>
          <w:rFonts w:ascii="Arial" w:hAnsi="Arial" w:cs="Arial"/>
        </w:rPr>
        <w:t>Maio</w:t>
      </w:r>
      <w:proofErr w:type="gramEnd"/>
      <w:r w:rsidR="00020559">
        <w:rPr>
          <w:rFonts w:ascii="Arial" w:hAnsi="Arial" w:cs="Arial"/>
        </w:rPr>
        <w:t xml:space="preserve"> </w:t>
      </w:r>
      <w:r w:rsidR="007F4FB6">
        <w:rPr>
          <w:rFonts w:ascii="Arial" w:hAnsi="Arial" w:cs="Arial"/>
        </w:rPr>
        <w:t>de 2023</w:t>
      </w:r>
      <w:r w:rsidR="006535D9" w:rsidRPr="0057538A">
        <w:rPr>
          <w:rFonts w:ascii="Arial" w:hAnsi="Arial" w:cs="Arial"/>
        </w:rPr>
        <w:t>.</w:t>
      </w:r>
      <w:r w:rsidR="00082753" w:rsidRPr="0057538A">
        <w:rPr>
          <w:rFonts w:ascii="Arial" w:hAnsi="Arial" w:cs="Arial"/>
        </w:rPr>
        <w:t xml:space="preserve"> </w:t>
      </w:r>
    </w:p>
    <w:p w:rsidR="006535D9" w:rsidRPr="0057538A" w:rsidRDefault="006535D9" w:rsidP="006535D9">
      <w:pPr>
        <w:jc w:val="center"/>
        <w:rPr>
          <w:rFonts w:ascii="Arial" w:hAnsi="Arial" w:cs="Arial"/>
          <w:b/>
        </w:rPr>
      </w:pPr>
    </w:p>
    <w:p w:rsidR="006535D9" w:rsidRDefault="006535D9" w:rsidP="006535D9">
      <w:pPr>
        <w:jc w:val="center"/>
        <w:rPr>
          <w:rFonts w:ascii="Arial" w:hAnsi="Arial" w:cs="Arial"/>
          <w:b/>
          <w:bCs/>
        </w:rPr>
      </w:pPr>
    </w:p>
    <w:p w:rsidR="007F4FB6" w:rsidRDefault="007F4FB6" w:rsidP="006535D9">
      <w:pPr>
        <w:jc w:val="center"/>
        <w:rPr>
          <w:rFonts w:ascii="Arial" w:hAnsi="Arial" w:cs="Arial"/>
          <w:b/>
          <w:bCs/>
        </w:rPr>
      </w:pPr>
    </w:p>
    <w:p w:rsidR="00020559" w:rsidRDefault="00020559" w:rsidP="006535D9">
      <w:pPr>
        <w:jc w:val="center"/>
        <w:rPr>
          <w:rFonts w:ascii="Arial" w:hAnsi="Arial" w:cs="Arial"/>
          <w:b/>
          <w:bCs/>
        </w:rPr>
      </w:pPr>
    </w:p>
    <w:p w:rsidR="00020559" w:rsidRDefault="00020559" w:rsidP="006535D9">
      <w:pPr>
        <w:jc w:val="center"/>
        <w:rPr>
          <w:rFonts w:ascii="Arial" w:hAnsi="Arial" w:cs="Arial"/>
          <w:b/>
          <w:bCs/>
        </w:rPr>
      </w:pPr>
    </w:p>
    <w:p w:rsidR="00190C26" w:rsidRPr="0057538A" w:rsidRDefault="007A768D" w:rsidP="00190C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NICHOLAS DA COSTA MACHADO</w:t>
      </w:r>
    </w:p>
    <w:p w:rsidR="006535D9" w:rsidRPr="00020559" w:rsidRDefault="00A8383C" w:rsidP="00190C26">
      <w:pPr>
        <w:jc w:val="center"/>
        <w:rPr>
          <w:rFonts w:ascii="Arial" w:hAnsi="Arial" w:cs="Arial"/>
        </w:rPr>
      </w:pPr>
      <w:r w:rsidRPr="00020559">
        <w:rPr>
          <w:rFonts w:ascii="Arial" w:hAnsi="Arial" w:cs="Arial"/>
        </w:rPr>
        <w:t>Presidente da CPL</w:t>
      </w:r>
      <w:r w:rsidR="00020559">
        <w:rPr>
          <w:rFonts w:ascii="Arial" w:hAnsi="Arial" w:cs="Arial"/>
        </w:rPr>
        <w:t xml:space="preserve">. </w:t>
      </w:r>
    </w:p>
    <w:p w:rsidR="00787C57" w:rsidRPr="0057538A" w:rsidRDefault="00787C57" w:rsidP="00535BC2">
      <w:pPr>
        <w:autoSpaceDE w:val="0"/>
        <w:jc w:val="center"/>
        <w:rPr>
          <w:rFonts w:ascii="Arial" w:hAnsi="Arial" w:cs="Arial"/>
        </w:rPr>
      </w:pPr>
    </w:p>
    <w:sectPr w:rsidR="00787C57" w:rsidRPr="0057538A" w:rsidSect="00A8383C">
      <w:headerReference w:type="default" r:id="rId9"/>
      <w:footerReference w:type="default" r:id="rId10"/>
      <w:pgSz w:w="11905" w:h="16837" w:code="9"/>
      <w:pgMar w:top="2243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B1A" w:rsidRDefault="00E97B1A">
      <w:r>
        <w:separator/>
      </w:r>
    </w:p>
  </w:endnote>
  <w:endnote w:type="continuationSeparator" w:id="0">
    <w:p w:rsidR="00E97B1A" w:rsidRDefault="00E9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B1A" w:rsidRDefault="00E97B1A">
    <w:pPr>
      <w:pStyle w:val="Rodap"/>
      <w:tabs>
        <w:tab w:val="left" w:pos="3491"/>
      </w:tabs>
      <w:jc w:val="right"/>
    </w:pPr>
    <w:r w:rsidRPr="00CF4020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-1604010</wp:posOffset>
          </wp:positionH>
          <wp:positionV relativeFrom="paragraph">
            <wp:posOffset>-568960</wp:posOffset>
          </wp:positionV>
          <wp:extent cx="8610600" cy="952500"/>
          <wp:effectExtent l="1905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4587" cy="95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B1A" w:rsidRDefault="00E97B1A">
      <w:r>
        <w:separator/>
      </w:r>
    </w:p>
  </w:footnote>
  <w:footnote w:type="continuationSeparator" w:id="0">
    <w:p w:rsidR="00E97B1A" w:rsidRDefault="00E97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B1A" w:rsidRPr="0060571A" w:rsidRDefault="00C03414" w:rsidP="00A8383C">
    <w:pPr>
      <w:pStyle w:val="Cabealho"/>
      <w:ind w:left="-709"/>
      <w:jc w:val="center"/>
      <w:rPr>
        <w:b/>
        <w:sz w:val="40"/>
        <w:szCs w:val="40"/>
      </w:rPr>
    </w:pPr>
    <w:r w:rsidRPr="00C03414">
      <w:rPr>
        <w:b/>
        <w:noProof/>
        <w:sz w:val="40"/>
        <w:szCs w:val="40"/>
        <w:lang w:eastAsia="pt-BR"/>
      </w:rPr>
      <w:drawing>
        <wp:inline distT="0" distB="0" distL="0" distR="0">
          <wp:extent cx="5492750" cy="913735"/>
          <wp:effectExtent l="0" t="0" r="0" b="0"/>
          <wp:docPr id="12" name="Imagem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nicholas rodape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289"/>
                  <a:stretch/>
                </pic:blipFill>
                <pic:spPr bwMode="auto">
                  <a:xfrm>
                    <a:off x="0" y="0"/>
                    <a:ext cx="5588622" cy="9296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C57"/>
    <w:rsid w:val="00010138"/>
    <w:rsid w:val="00012BB0"/>
    <w:rsid w:val="000156A7"/>
    <w:rsid w:val="00017C7C"/>
    <w:rsid w:val="00020559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1E"/>
    <w:rsid w:val="00065582"/>
    <w:rsid w:val="0007482A"/>
    <w:rsid w:val="00075FC8"/>
    <w:rsid w:val="000806EB"/>
    <w:rsid w:val="00080C20"/>
    <w:rsid w:val="00082753"/>
    <w:rsid w:val="00086347"/>
    <w:rsid w:val="000873BF"/>
    <w:rsid w:val="000937E7"/>
    <w:rsid w:val="000968D3"/>
    <w:rsid w:val="00096DC1"/>
    <w:rsid w:val="000A1B63"/>
    <w:rsid w:val="000A7726"/>
    <w:rsid w:val="000A7CB4"/>
    <w:rsid w:val="000C08D9"/>
    <w:rsid w:val="000C0C1B"/>
    <w:rsid w:val="000C1460"/>
    <w:rsid w:val="000C4643"/>
    <w:rsid w:val="000D3930"/>
    <w:rsid w:val="000E24B6"/>
    <w:rsid w:val="000E4D6E"/>
    <w:rsid w:val="000F4529"/>
    <w:rsid w:val="00100C4E"/>
    <w:rsid w:val="00101EAE"/>
    <w:rsid w:val="0010261C"/>
    <w:rsid w:val="00104C6B"/>
    <w:rsid w:val="00114855"/>
    <w:rsid w:val="00115524"/>
    <w:rsid w:val="00115D3D"/>
    <w:rsid w:val="001160A3"/>
    <w:rsid w:val="00121B63"/>
    <w:rsid w:val="0012218D"/>
    <w:rsid w:val="00122279"/>
    <w:rsid w:val="00124130"/>
    <w:rsid w:val="00126C0E"/>
    <w:rsid w:val="00131F7E"/>
    <w:rsid w:val="00132347"/>
    <w:rsid w:val="00132398"/>
    <w:rsid w:val="00133E38"/>
    <w:rsid w:val="001519CC"/>
    <w:rsid w:val="00154C56"/>
    <w:rsid w:val="00155400"/>
    <w:rsid w:val="00156368"/>
    <w:rsid w:val="00161714"/>
    <w:rsid w:val="00162921"/>
    <w:rsid w:val="00162C4D"/>
    <w:rsid w:val="0016420D"/>
    <w:rsid w:val="0017281C"/>
    <w:rsid w:val="00173DF5"/>
    <w:rsid w:val="00175C57"/>
    <w:rsid w:val="00190C26"/>
    <w:rsid w:val="00191C73"/>
    <w:rsid w:val="00192BD0"/>
    <w:rsid w:val="00192DA3"/>
    <w:rsid w:val="00194CDC"/>
    <w:rsid w:val="00196C0A"/>
    <w:rsid w:val="00197A9A"/>
    <w:rsid w:val="001A037A"/>
    <w:rsid w:val="001A420A"/>
    <w:rsid w:val="001A66AD"/>
    <w:rsid w:val="001B08C2"/>
    <w:rsid w:val="001B357B"/>
    <w:rsid w:val="001B615E"/>
    <w:rsid w:val="001C36D5"/>
    <w:rsid w:val="001C4CDE"/>
    <w:rsid w:val="001D12B1"/>
    <w:rsid w:val="001D6771"/>
    <w:rsid w:val="001E35FA"/>
    <w:rsid w:val="001E4248"/>
    <w:rsid w:val="001F0AFF"/>
    <w:rsid w:val="001F0B55"/>
    <w:rsid w:val="001F4F75"/>
    <w:rsid w:val="001F5723"/>
    <w:rsid w:val="00200E47"/>
    <w:rsid w:val="00212532"/>
    <w:rsid w:val="00224E2A"/>
    <w:rsid w:val="0022776C"/>
    <w:rsid w:val="00230C65"/>
    <w:rsid w:val="0023264A"/>
    <w:rsid w:val="00232B86"/>
    <w:rsid w:val="00233469"/>
    <w:rsid w:val="00234292"/>
    <w:rsid w:val="00252936"/>
    <w:rsid w:val="00263A26"/>
    <w:rsid w:val="0026797B"/>
    <w:rsid w:val="00273C13"/>
    <w:rsid w:val="0027781E"/>
    <w:rsid w:val="00281ABE"/>
    <w:rsid w:val="00283C00"/>
    <w:rsid w:val="00285F20"/>
    <w:rsid w:val="00295293"/>
    <w:rsid w:val="00295BCA"/>
    <w:rsid w:val="002A095F"/>
    <w:rsid w:val="002A38CF"/>
    <w:rsid w:val="002B3E00"/>
    <w:rsid w:val="002C2DEF"/>
    <w:rsid w:val="002C2E0E"/>
    <w:rsid w:val="002D06F6"/>
    <w:rsid w:val="002D5E36"/>
    <w:rsid w:val="002D7F4E"/>
    <w:rsid w:val="002E1C0A"/>
    <w:rsid w:val="002E3B7A"/>
    <w:rsid w:val="00307299"/>
    <w:rsid w:val="00307AB5"/>
    <w:rsid w:val="00310008"/>
    <w:rsid w:val="00310A33"/>
    <w:rsid w:val="0031456F"/>
    <w:rsid w:val="00322C80"/>
    <w:rsid w:val="00323D45"/>
    <w:rsid w:val="00323EA0"/>
    <w:rsid w:val="003302AC"/>
    <w:rsid w:val="00331EAE"/>
    <w:rsid w:val="00334C19"/>
    <w:rsid w:val="003350FB"/>
    <w:rsid w:val="00335A25"/>
    <w:rsid w:val="0033735B"/>
    <w:rsid w:val="00337AE5"/>
    <w:rsid w:val="00345A00"/>
    <w:rsid w:val="00346C2B"/>
    <w:rsid w:val="00357A6E"/>
    <w:rsid w:val="003634C8"/>
    <w:rsid w:val="003668D5"/>
    <w:rsid w:val="00367767"/>
    <w:rsid w:val="003714F6"/>
    <w:rsid w:val="00372AAD"/>
    <w:rsid w:val="00380D80"/>
    <w:rsid w:val="00381021"/>
    <w:rsid w:val="00381558"/>
    <w:rsid w:val="00382850"/>
    <w:rsid w:val="00386F29"/>
    <w:rsid w:val="00392A16"/>
    <w:rsid w:val="003946ED"/>
    <w:rsid w:val="003A0F04"/>
    <w:rsid w:val="003A4BE5"/>
    <w:rsid w:val="003A7B36"/>
    <w:rsid w:val="003A7E17"/>
    <w:rsid w:val="003B5E56"/>
    <w:rsid w:val="003B7CB0"/>
    <w:rsid w:val="003C066C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6059"/>
    <w:rsid w:val="003E7E5F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341E1"/>
    <w:rsid w:val="00441B00"/>
    <w:rsid w:val="00443483"/>
    <w:rsid w:val="00445138"/>
    <w:rsid w:val="0044685D"/>
    <w:rsid w:val="00450E6F"/>
    <w:rsid w:val="00454AC3"/>
    <w:rsid w:val="00460D60"/>
    <w:rsid w:val="0046291C"/>
    <w:rsid w:val="0046408F"/>
    <w:rsid w:val="00473A76"/>
    <w:rsid w:val="00476817"/>
    <w:rsid w:val="00482BC0"/>
    <w:rsid w:val="00493D22"/>
    <w:rsid w:val="00495562"/>
    <w:rsid w:val="00497C64"/>
    <w:rsid w:val="004A4FE6"/>
    <w:rsid w:val="004B4CFF"/>
    <w:rsid w:val="004C0416"/>
    <w:rsid w:val="004C3294"/>
    <w:rsid w:val="004C3E57"/>
    <w:rsid w:val="004C56F9"/>
    <w:rsid w:val="004C5C6C"/>
    <w:rsid w:val="004D0F82"/>
    <w:rsid w:val="004D581E"/>
    <w:rsid w:val="004E371D"/>
    <w:rsid w:val="004E487B"/>
    <w:rsid w:val="004F3067"/>
    <w:rsid w:val="004F5BB5"/>
    <w:rsid w:val="0050621B"/>
    <w:rsid w:val="005069F6"/>
    <w:rsid w:val="00515E58"/>
    <w:rsid w:val="005204C2"/>
    <w:rsid w:val="00535BC2"/>
    <w:rsid w:val="00541564"/>
    <w:rsid w:val="005515AC"/>
    <w:rsid w:val="005534D0"/>
    <w:rsid w:val="00554926"/>
    <w:rsid w:val="00555358"/>
    <w:rsid w:val="00563231"/>
    <w:rsid w:val="00572226"/>
    <w:rsid w:val="0057440D"/>
    <w:rsid w:val="0057538A"/>
    <w:rsid w:val="005817B5"/>
    <w:rsid w:val="005827D5"/>
    <w:rsid w:val="00590A0F"/>
    <w:rsid w:val="00591DF9"/>
    <w:rsid w:val="00592E69"/>
    <w:rsid w:val="00593020"/>
    <w:rsid w:val="00594F7E"/>
    <w:rsid w:val="00595269"/>
    <w:rsid w:val="005A5DDD"/>
    <w:rsid w:val="005B1552"/>
    <w:rsid w:val="005B68E3"/>
    <w:rsid w:val="005C43B7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1593C"/>
    <w:rsid w:val="00620B34"/>
    <w:rsid w:val="0062570C"/>
    <w:rsid w:val="0064233F"/>
    <w:rsid w:val="006512C0"/>
    <w:rsid w:val="00652D3E"/>
    <w:rsid w:val="006535D9"/>
    <w:rsid w:val="00660F45"/>
    <w:rsid w:val="00662201"/>
    <w:rsid w:val="006651C6"/>
    <w:rsid w:val="00667824"/>
    <w:rsid w:val="00667D57"/>
    <w:rsid w:val="006716BD"/>
    <w:rsid w:val="00672A9D"/>
    <w:rsid w:val="00675C1B"/>
    <w:rsid w:val="0068487A"/>
    <w:rsid w:val="00684A72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6FFD"/>
    <w:rsid w:val="006C7F9C"/>
    <w:rsid w:val="006D0A13"/>
    <w:rsid w:val="006D3FE7"/>
    <w:rsid w:val="006D5F62"/>
    <w:rsid w:val="006E1924"/>
    <w:rsid w:val="006E3A7D"/>
    <w:rsid w:val="006E484C"/>
    <w:rsid w:val="006E4D71"/>
    <w:rsid w:val="006F020C"/>
    <w:rsid w:val="006F4973"/>
    <w:rsid w:val="006F6055"/>
    <w:rsid w:val="006F7DBD"/>
    <w:rsid w:val="00705BE8"/>
    <w:rsid w:val="00715763"/>
    <w:rsid w:val="00716A0C"/>
    <w:rsid w:val="0072439C"/>
    <w:rsid w:val="00725909"/>
    <w:rsid w:val="0074559B"/>
    <w:rsid w:val="00746654"/>
    <w:rsid w:val="0075175B"/>
    <w:rsid w:val="00753149"/>
    <w:rsid w:val="007550F4"/>
    <w:rsid w:val="00766A0E"/>
    <w:rsid w:val="00772FB6"/>
    <w:rsid w:val="007750DB"/>
    <w:rsid w:val="007777CD"/>
    <w:rsid w:val="00781A8D"/>
    <w:rsid w:val="00783AE7"/>
    <w:rsid w:val="00787C57"/>
    <w:rsid w:val="0079247F"/>
    <w:rsid w:val="00793003"/>
    <w:rsid w:val="00793FEF"/>
    <w:rsid w:val="007949D6"/>
    <w:rsid w:val="00797966"/>
    <w:rsid w:val="007A5107"/>
    <w:rsid w:val="007A560B"/>
    <w:rsid w:val="007A768D"/>
    <w:rsid w:val="007B5173"/>
    <w:rsid w:val="007B55C9"/>
    <w:rsid w:val="007C0B25"/>
    <w:rsid w:val="007C0F4B"/>
    <w:rsid w:val="007C1887"/>
    <w:rsid w:val="007D1030"/>
    <w:rsid w:val="007D73E9"/>
    <w:rsid w:val="007E01FD"/>
    <w:rsid w:val="007E6B62"/>
    <w:rsid w:val="007F0A28"/>
    <w:rsid w:val="007F1FB5"/>
    <w:rsid w:val="007F4BA3"/>
    <w:rsid w:val="007F4FB6"/>
    <w:rsid w:val="007F547E"/>
    <w:rsid w:val="007F720A"/>
    <w:rsid w:val="008021FB"/>
    <w:rsid w:val="00804CEA"/>
    <w:rsid w:val="008078D5"/>
    <w:rsid w:val="00812ABD"/>
    <w:rsid w:val="00816696"/>
    <w:rsid w:val="00823591"/>
    <w:rsid w:val="00830301"/>
    <w:rsid w:val="0083792E"/>
    <w:rsid w:val="008425BD"/>
    <w:rsid w:val="00845476"/>
    <w:rsid w:val="00845D49"/>
    <w:rsid w:val="008505D1"/>
    <w:rsid w:val="00854204"/>
    <w:rsid w:val="00860958"/>
    <w:rsid w:val="00861101"/>
    <w:rsid w:val="0086168E"/>
    <w:rsid w:val="00862C59"/>
    <w:rsid w:val="00863F7A"/>
    <w:rsid w:val="0086442A"/>
    <w:rsid w:val="00865038"/>
    <w:rsid w:val="00866280"/>
    <w:rsid w:val="0087543E"/>
    <w:rsid w:val="00875585"/>
    <w:rsid w:val="00883D67"/>
    <w:rsid w:val="00883E97"/>
    <w:rsid w:val="00884029"/>
    <w:rsid w:val="008847BE"/>
    <w:rsid w:val="00884E3B"/>
    <w:rsid w:val="00885880"/>
    <w:rsid w:val="008939BC"/>
    <w:rsid w:val="00896B62"/>
    <w:rsid w:val="008A32E3"/>
    <w:rsid w:val="008A3492"/>
    <w:rsid w:val="008B217F"/>
    <w:rsid w:val="008B2263"/>
    <w:rsid w:val="008B2C97"/>
    <w:rsid w:val="008C0047"/>
    <w:rsid w:val="008D2EBA"/>
    <w:rsid w:val="008D4DB7"/>
    <w:rsid w:val="008D62DE"/>
    <w:rsid w:val="008D6515"/>
    <w:rsid w:val="008D7090"/>
    <w:rsid w:val="008D70C6"/>
    <w:rsid w:val="008E6B38"/>
    <w:rsid w:val="008E7301"/>
    <w:rsid w:val="008E78C9"/>
    <w:rsid w:val="008F5805"/>
    <w:rsid w:val="0090156A"/>
    <w:rsid w:val="0090554C"/>
    <w:rsid w:val="009059E7"/>
    <w:rsid w:val="00914221"/>
    <w:rsid w:val="009221E4"/>
    <w:rsid w:val="00924522"/>
    <w:rsid w:val="009267F7"/>
    <w:rsid w:val="009306E1"/>
    <w:rsid w:val="00942359"/>
    <w:rsid w:val="00945E54"/>
    <w:rsid w:val="00946753"/>
    <w:rsid w:val="00947C7C"/>
    <w:rsid w:val="00950D0B"/>
    <w:rsid w:val="009514CE"/>
    <w:rsid w:val="0095252D"/>
    <w:rsid w:val="00954E9D"/>
    <w:rsid w:val="00962F33"/>
    <w:rsid w:val="009639FD"/>
    <w:rsid w:val="009711E3"/>
    <w:rsid w:val="0097327A"/>
    <w:rsid w:val="00974693"/>
    <w:rsid w:val="0098406D"/>
    <w:rsid w:val="00992CEE"/>
    <w:rsid w:val="00994639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54EB"/>
    <w:rsid w:val="009B7449"/>
    <w:rsid w:val="009C0AA5"/>
    <w:rsid w:val="009C24D4"/>
    <w:rsid w:val="009C2BF5"/>
    <w:rsid w:val="009C5414"/>
    <w:rsid w:val="009D053E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150D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1C13"/>
    <w:rsid w:val="00A2327F"/>
    <w:rsid w:val="00A24DB6"/>
    <w:rsid w:val="00A272C1"/>
    <w:rsid w:val="00A31B0B"/>
    <w:rsid w:val="00A37BBA"/>
    <w:rsid w:val="00A40685"/>
    <w:rsid w:val="00A4205C"/>
    <w:rsid w:val="00A44226"/>
    <w:rsid w:val="00A451A3"/>
    <w:rsid w:val="00A46B24"/>
    <w:rsid w:val="00A475DC"/>
    <w:rsid w:val="00A50E9D"/>
    <w:rsid w:val="00A512C9"/>
    <w:rsid w:val="00A520D3"/>
    <w:rsid w:val="00A520F7"/>
    <w:rsid w:val="00A56C77"/>
    <w:rsid w:val="00A60B14"/>
    <w:rsid w:val="00A64531"/>
    <w:rsid w:val="00A64D2B"/>
    <w:rsid w:val="00A65658"/>
    <w:rsid w:val="00A65CB3"/>
    <w:rsid w:val="00A67021"/>
    <w:rsid w:val="00A733C4"/>
    <w:rsid w:val="00A763B1"/>
    <w:rsid w:val="00A819D8"/>
    <w:rsid w:val="00A8383C"/>
    <w:rsid w:val="00A84F68"/>
    <w:rsid w:val="00A85BE7"/>
    <w:rsid w:val="00A94F55"/>
    <w:rsid w:val="00A9660C"/>
    <w:rsid w:val="00A97B32"/>
    <w:rsid w:val="00AA0897"/>
    <w:rsid w:val="00AA33A6"/>
    <w:rsid w:val="00AA7991"/>
    <w:rsid w:val="00AA7A37"/>
    <w:rsid w:val="00AB038E"/>
    <w:rsid w:val="00AB0DD2"/>
    <w:rsid w:val="00AB4C8F"/>
    <w:rsid w:val="00AC6AE9"/>
    <w:rsid w:val="00AD2D24"/>
    <w:rsid w:val="00AE102C"/>
    <w:rsid w:val="00AE16CB"/>
    <w:rsid w:val="00AE338C"/>
    <w:rsid w:val="00AE4452"/>
    <w:rsid w:val="00AF09F0"/>
    <w:rsid w:val="00AF0B66"/>
    <w:rsid w:val="00AF4DE5"/>
    <w:rsid w:val="00AF7A02"/>
    <w:rsid w:val="00B00994"/>
    <w:rsid w:val="00B015D2"/>
    <w:rsid w:val="00B01A8C"/>
    <w:rsid w:val="00B02829"/>
    <w:rsid w:val="00B06C93"/>
    <w:rsid w:val="00B12312"/>
    <w:rsid w:val="00B14DFD"/>
    <w:rsid w:val="00B15066"/>
    <w:rsid w:val="00B1537D"/>
    <w:rsid w:val="00B15EFE"/>
    <w:rsid w:val="00B24E76"/>
    <w:rsid w:val="00B25A0A"/>
    <w:rsid w:val="00B26145"/>
    <w:rsid w:val="00B30BAB"/>
    <w:rsid w:val="00B452E8"/>
    <w:rsid w:val="00B472F0"/>
    <w:rsid w:val="00B47399"/>
    <w:rsid w:val="00B52CF0"/>
    <w:rsid w:val="00B53AD3"/>
    <w:rsid w:val="00B54056"/>
    <w:rsid w:val="00B55C55"/>
    <w:rsid w:val="00B55F9C"/>
    <w:rsid w:val="00B56AE6"/>
    <w:rsid w:val="00B61C15"/>
    <w:rsid w:val="00B6364E"/>
    <w:rsid w:val="00B71DBA"/>
    <w:rsid w:val="00B76AC6"/>
    <w:rsid w:val="00B853E9"/>
    <w:rsid w:val="00B904FA"/>
    <w:rsid w:val="00B949F5"/>
    <w:rsid w:val="00B9735F"/>
    <w:rsid w:val="00BB33E0"/>
    <w:rsid w:val="00BC34D9"/>
    <w:rsid w:val="00BC356F"/>
    <w:rsid w:val="00BC3910"/>
    <w:rsid w:val="00BD0ABD"/>
    <w:rsid w:val="00BD2D03"/>
    <w:rsid w:val="00BD3A44"/>
    <w:rsid w:val="00BD5718"/>
    <w:rsid w:val="00BE198F"/>
    <w:rsid w:val="00BE20E5"/>
    <w:rsid w:val="00BE4010"/>
    <w:rsid w:val="00BE5017"/>
    <w:rsid w:val="00BF0441"/>
    <w:rsid w:val="00BF147F"/>
    <w:rsid w:val="00BF3481"/>
    <w:rsid w:val="00BF3C54"/>
    <w:rsid w:val="00BF40C5"/>
    <w:rsid w:val="00BF4DFD"/>
    <w:rsid w:val="00BF4EB7"/>
    <w:rsid w:val="00BF544D"/>
    <w:rsid w:val="00C0012C"/>
    <w:rsid w:val="00C00AB8"/>
    <w:rsid w:val="00C03414"/>
    <w:rsid w:val="00C1120B"/>
    <w:rsid w:val="00C12044"/>
    <w:rsid w:val="00C12BF0"/>
    <w:rsid w:val="00C22642"/>
    <w:rsid w:val="00C24500"/>
    <w:rsid w:val="00C263DF"/>
    <w:rsid w:val="00C273B5"/>
    <w:rsid w:val="00C4263D"/>
    <w:rsid w:val="00C45A46"/>
    <w:rsid w:val="00C55DBF"/>
    <w:rsid w:val="00C671F4"/>
    <w:rsid w:val="00C7367D"/>
    <w:rsid w:val="00C77B46"/>
    <w:rsid w:val="00C8044C"/>
    <w:rsid w:val="00C80C9B"/>
    <w:rsid w:val="00C84820"/>
    <w:rsid w:val="00C96DFD"/>
    <w:rsid w:val="00CA1490"/>
    <w:rsid w:val="00CB0734"/>
    <w:rsid w:val="00CB0B0C"/>
    <w:rsid w:val="00CB6BAC"/>
    <w:rsid w:val="00CC2B49"/>
    <w:rsid w:val="00CC31CD"/>
    <w:rsid w:val="00CC6CA8"/>
    <w:rsid w:val="00CD2238"/>
    <w:rsid w:val="00CD3FAA"/>
    <w:rsid w:val="00CD4215"/>
    <w:rsid w:val="00CE5B45"/>
    <w:rsid w:val="00CE6700"/>
    <w:rsid w:val="00CE6E5F"/>
    <w:rsid w:val="00CE6F39"/>
    <w:rsid w:val="00CE7DD3"/>
    <w:rsid w:val="00CF3638"/>
    <w:rsid w:val="00CF4020"/>
    <w:rsid w:val="00CF4EC6"/>
    <w:rsid w:val="00CF5DBE"/>
    <w:rsid w:val="00CF771A"/>
    <w:rsid w:val="00D019E2"/>
    <w:rsid w:val="00D038A4"/>
    <w:rsid w:val="00D043BB"/>
    <w:rsid w:val="00D05D0E"/>
    <w:rsid w:val="00D12E36"/>
    <w:rsid w:val="00D12F39"/>
    <w:rsid w:val="00D17738"/>
    <w:rsid w:val="00D2190D"/>
    <w:rsid w:val="00D30733"/>
    <w:rsid w:val="00D339B1"/>
    <w:rsid w:val="00D443ED"/>
    <w:rsid w:val="00D452B9"/>
    <w:rsid w:val="00D45347"/>
    <w:rsid w:val="00D45967"/>
    <w:rsid w:val="00D45BAF"/>
    <w:rsid w:val="00D5298E"/>
    <w:rsid w:val="00D52CC8"/>
    <w:rsid w:val="00D52E51"/>
    <w:rsid w:val="00D56D91"/>
    <w:rsid w:val="00D571B7"/>
    <w:rsid w:val="00D61C60"/>
    <w:rsid w:val="00D63DF2"/>
    <w:rsid w:val="00D7152F"/>
    <w:rsid w:val="00D755EB"/>
    <w:rsid w:val="00D75AE4"/>
    <w:rsid w:val="00D7655E"/>
    <w:rsid w:val="00D83BAC"/>
    <w:rsid w:val="00D87D26"/>
    <w:rsid w:val="00D92CAA"/>
    <w:rsid w:val="00D952AD"/>
    <w:rsid w:val="00DA3756"/>
    <w:rsid w:val="00DA4FB5"/>
    <w:rsid w:val="00DA76B9"/>
    <w:rsid w:val="00DB14BE"/>
    <w:rsid w:val="00DB237C"/>
    <w:rsid w:val="00DB39EC"/>
    <w:rsid w:val="00DC71F1"/>
    <w:rsid w:val="00DD1A4E"/>
    <w:rsid w:val="00DE07EC"/>
    <w:rsid w:val="00DE2ABF"/>
    <w:rsid w:val="00DE35D1"/>
    <w:rsid w:val="00DE5128"/>
    <w:rsid w:val="00DE73C2"/>
    <w:rsid w:val="00DF1295"/>
    <w:rsid w:val="00DF555F"/>
    <w:rsid w:val="00E00C4E"/>
    <w:rsid w:val="00E01B43"/>
    <w:rsid w:val="00E02623"/>
    <w:rsid w:val="00E14CBD"/>
    <w:rsid w:val="00E268C8"/>
    <w:rsid w:val="00E33C68"/>
    <w:rsid w:val="00E34ED1"/>
    <w:rsid w:val="00E35D23"/>
    <w:rsid w:val="00E40F76"/>
    <w:rsid w:val="00E42452"/>
    <w:rsid w:val="00E44C59"/>
    <w:rsid w:val="00E47E98"/>
    <w:rsid w:val="00E6301B"/>
    <w:rsid w:val="00E67917"/>
    <w:rsid w:val="00E67D13"/>
    <w:rsid w:val="00E713B2"/>
    <w:rsid w:val="00E71E88"/>
    <w:rsid w:val="00E75F8B"/>
    <w:rsid w:val="00E8039A"/>
    <w:rsid w:val="00E83280"/>
    <w:rsid w:val="00E8449C"/>
    <w:rsid w:val="00E86557"/>
    <w:rsid w:val="00E936B2"/>
    <w:rsid w:val="00E97B1A"/>
    <w:rsid w:val="00EA19A3"/>
    <w:rsid w:val="00EA6EC5"/>
    <w:rsid w:val="00EB04ED"/>
    <w:rsid w:val="00EB1B13"/>
    <w:rsid w:val="00EB56C6"/>
    <w:rsid w:val="00EB6C93"/>
    <w:rsid w:val="00EC5218"/>
    <w:rsid w:val="00EC529C"/>
    <w:rsid w:val="00ED09A8"/>
    <w:rsid w:val="00ED4E71"/>
    <w:rsid w:val="00EE004C"/>
    <w:rsid w:val="00EE4DCD"/>
    <w:rsid w:val="00EE78B0"/>
    <w:rsid w:val="00EF2535"/>
    <w:rsid w:val="00EF33F2"/>
    <w:rsid w:val="00EF7875"/>
    <w:rsid w:val="00F04095"/>
    <w:rsid w:val="00F05CE0"/>
    <w:rsid w:val="00F06941"/>
    <w:rsid w:val="00F246D4"/>
    <w:rsid w:val="00F26B32"/>
    <w:rsid w:val="00F32DBE"/>
    <w:rsid w:val="00F351F6"/>
    <w:rsid w:val="00F36185"/>
    <w:rsid w:val="00F46191"/>
    <w:rsid w:val="00F478E2"/>
    <w:rsid w:val="00F61C7C"/>
    <w:rsid w:val="00F62131"/>
    <w:rsid w:val="00F705A2"/>
    <w:rsid w:val="00F70621"/>
    <w:rsid w:val="00F7794B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B31A8"/>
    <w:rsid w:val="00FC27BC"/>
    <w:rsid w:val="00FC569B"/>
    <w:rsid w:val="00FC58D9"/>
    <w:rsid w:val="00FD29BF"/>
    <w:rsid w:val="00FD3B34"/>
    <w:rsid w:val="00FE2E62"/>
    <w:rsid w:val="00FE3597"/>
    <w:rsid w:val="00FE7AC4"/>
    <w:rsid w:val="00FE7C25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7633"/>
    <o:shapelayout v:ext="edit">
      <o:idmap v:ext="edit" data="1"/>
    </o:shapelayout>
  </w:shapeDefaults>
  <w:decimalSymbol w:val=","/>
  <w:listSeparator w:val=";"/>
  <w15:docId w15:val="{A8BEC827-FDEF-4185-A4ED-9787A2D0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amantino.mt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A86961-C322-4181-95CA-A9DC36D6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830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283</cp:revision>
  <cp:lastPrinted>2022-09-27T21:54:00Z</cp:lastPrinted>
  <dcterms:created xsi:type="dcterms:W3CDTF">2017-01-24T19:22:00Z</dcterms:created>
  <dcterms:modified xsi:type="dcterms:W3CDTF">2023-05-30T21:22:00Z</dcterms:modified>
</cp:coreProperties>
</file>